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297EBA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B81F67">
              <w:rPr>
                <w:b/>
                <w:lang w:val="en-US"/>
              </w:rPr>
              <w:t>7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B81F67">
              <w:rPr>
                <w:i/>
                <w:sz w:val="22"/>
                <w:szCs w:val="22"/>
                <w:lang w:val="en-US"/>
              </w:rPr>
              <w:t>TS</w:t>
            </w:r>
            <w:r w:rsidR="00933858">
              <w:rPr>
                <w:i/>
                <w:sz w:val="22"/>
                <w:szCs w:val="22"/>
                <w:lang w:val="en-US"/>
              </w:rPr>
              <w:t xml:space="preserve">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C055AD">
              <w:rPr>
                <w:lang w:val="en-US"/>
              </w:rPr>
              <w:t>WrUT_CTL_CDL</w:t>
            </w:r>
            <w:proofErr w:type="spellEnd"/>
            <w:r w:rsidR="00C055AD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C5322F" w:rsidP="00925D95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297EBA" w:rsidRPr="00511720" w:rsidRDefault="00BE390E" w:rsidP="00C5322F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B81F67">
        <w:rPr>
          <w:b/>
          <w:sz w:val="32"/>
          <w:szCs w:val="32"/>
          <w:lang w:val="en-US"/>
        </w:rPr>
        <w:t>TS</w:t>
      </w:r>
      <w:r w:rsidR="00933858">
        <w:rPr>
          <w:b/>
          <w:sz w:val="32"/>
          <w:szCs w:val="32"/>
          <w:lang w:val="en-US"/>
        </w:rPr>
        <w:t xml:space="preserve">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>Load Case 1 – normal operating conditions</w:t>
      </w:r>
      <w:r w:rsidR="00C5322F" w:rsidRPr="00C5322F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95900" cy="773691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955" cy="774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22F" w:rsidRPr="00C5322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97EBA" w:rsidRPr="00511720" w:rsidSect="00297EBA">
      <w:headerReference w:type="default" r:id="rId34"/>
      <w:pgSz w:w="11907" w:h="16840" w:code="9"/>
      <w:pgMar w:top="1418" w:right="1418" w:bottom="1135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6092" w:rsidRDefault="00866092">
      <w:r>
        <w:separator/>
      </w:r>
    </w:p>
  </w:endnote>
  <w:endnote w:type="continuationSeparator" w:id="0">
    <w:p w:rsidR="00866092" w:rsidRDefault="008660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6092" w:rsidRDefault="00866092">
      <w:r>
        <w:separator/>
      </w:r>
    </w:p>
  </w:footnote>
  <w:footnote w:type="continuationSeparator" w:id="0">
    <w:p w:rsidR="00866092" w:rsidRDefault="008660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769ECA9A" wp14:editId="44CF74F3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C055AD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C055AD">
            <w:rPr>
              <w:rStyle w:val="Numerstrony"/>
              <w:noProof/>
            </w:rPr>
            <w:t>28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97EBA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2F36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3C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092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904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5AD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22F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951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04E59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9DAA702-A88C-4637-8F7C-77E8EE627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fontTable" Target="fontTable.xml"/><Relationship Id="rId8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92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4</cp:revision>
  <cp:lastPrinted>2014-05-06T09:00:00Z</cp:lastPrinted>
  <dcterms:created xsi:type="dcterms:W3CDTF">2017-06-04T22:26:00Z</dcterms:created>
  <dcterms:modified xsi:type="dcterms:W3CDTF">2017-06-04T23:31:00Z</dcterms:modified>
</cp:coreProperties>
</file>